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689FB4" w14:textId="77777777" w:rsidR="00706EF0" w:rsidRPr="00D07A81" w:rsidRDefault="008D5459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b/>
          <w:color w:val="000000" w:themeColor="text1"/>
          <w:szCs w:val="20"/>
        </w:rPr>
      </w:pPr>
      <w:r w:rsidRPr="00D07A81">
        <w:rPr>
          <w:rFonts w:cs="Arial"/>
          <w:b/>
          <w:color w:val="000000" w:themeColor="text1"/>
          <w:szCs w:val="20"/>
        </w:rPr>
        <w:t>ZP.</w:t>
      </w:r>
      <w:r w:rsidR="00E21347">
        <w:rPr>
          <w:rFonts w:cs="Arial"/>
          <w:b/>
          <w:color w:val="000000" w:themeColor="text1"/>
          <w:szCs w:val="20"/>
        </w:rPr>
        <w:t>271</w:t>
      </w:r>
      <w:r w:rsidRPr="00D07A81">
        <w:rPr>
          <w:rFonts w:cs="Arial"/>
          <w:b/>
          <w:color w:val="000000" w:themeColor="text1"/>
          <w:szCs w:val="20"/>
        </w:rPr>
        <w:t>.</w:t>
      </w:r>
      <w:r w:rsidR="00E21347">
        <w:rPr>
          <w:rFonts w:cs="Arial"/>
          <w:b/>
          <w:color w:val="000000" w:themeColor="text1"/>
          <w:szCs w:val="20"/>
        </w:rPr>
        <w:t>6</w:t>
      </w:r>
      <w:r w:rsidR="00C34C99" w:rsidRPr="00D07A81">
        <w:rPr>
          <w:rFonts w:cs="Arial"/>
          <w:b/>
          <w:color w:val="000000" w:themeColor="text1"/>
          <w:szCs w:val="20"/>
        </w:rPr>
        <w:t>.20</w:t>
      </w:r>
      <w:r w:rsidR="003D69E3" w:rsidRPr="00D07A81">
        <w:rPr>
          <w:rFonts w:cs="Arial"/>
          <w:b/>
          <w:color w:val="000000" w:themeColor="text1"/>
          <w:szCs w:val="20"/>
        </w:rPr>
        <w:t>2</w:t>
      </w:r>
      <w:r w:rsidR="00E21347">
        <w:rPr>
          <w:rFonts w:cs="Arial"/>
          <w:b/>
          <w:color w:val="000000" w:themeColor="text1"/>
          <w:szCs w:val="20"/>
        </w:rPr>
        <w:t>0</w:t>
      </w:r>
      <w:r w:rsidR="00890F35" w:rsidRPr="00D07A81">
        <w:rPr>
          <w:rFonts w:cs="Arial"/>
          <w:b/>
          <w:color w:val="000000" w:themeColor="text1"/>
          <w:szCs w:val="20"/>
        </w:rPr>
        <w:tab/>
      </w:r>
      <w:r w:rsidR="00706EF0" w:rsidRPr="00D07A81">
        <w:rPr>
          <w:rFonts w:cs="Arial"/>
          <w:b/>
          <w:color w:val="000000" w:themeColor="text1"/>
          <w:szCs w:val="20"/>
        </w:rPr>
        <w:t xml:space="preserve">załącznik nr </w:t>
      </w:r>
      <w:r w:rsidR="00D02078" w:rsidRPr="00D07A81">
        <w:rPr>
          <w:rFonts w:cs="Arial"/>
          <w:b/>
          <w:color w:val="000000" w:themeColor="text1"/>
          <w:szCs w:val="20"/>
        </w:rPr>
        <w:t>6</w:t>
      </w:r>
      <w:r w:rsidR="00706EF0" w:rsidRPr="00D07A81">
        <w:rPr>
          <w:rFonts w:cs="Arial"/>
          <w:b/>
          <w:color w:val="000000" w:themeColor="text1"/>
          <w:szCs w:val="20"/>
        </w:rPr>
        <w:t xml:space="preserve"> do SIWZ</w:t>
      </w:r>
    </w:p>
    <w:p w14:paraId="1EC38C57" w14:textId="77777777" w:rsidR="00A900C8" w:rsidRPr="00D07A81" w:rsidRDefault="00A900C8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D07A81">
        <w:rPr>
          <w:rFonts w:cs="Arial"/>
          <w:color w:val="000000" w:themeColor="text1"/>
          <w:szCs w:val="20"/>
        </w:rPr>
        <w:tab/>
        <w:t>(przykładowy wzór)</w:t>
      </w:r>
    </w:p>
    <w:p w14:paraId="4EEBB82D" w14:textId="77777777" w:rsidR="00A900C8" w:rsidRPr="00AE41D8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AE41D8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AE41D8">
        <w:rPr>
          <w:rFonts w:cs="Arial"/>
          <w:b/>
          <w:color w:val="000000" w:themeColor="text1"/>
          <w:szCs w:val="20"/>
          <w:u w:val="single"/>
          <w:lang w:val="pl-PL"/>
        </w:rPr>
        <w:t>WYKONAWCÓW WSPÓLNIE UBIEGAJĄCYCH SIĘ</w:t>
      </w:r>
      <w:r w:rsidRPr="00AE41D8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14:paraId="440576A1" w14:textId="77777777" w:rsidR="00E21347" w:rsidRDefault="00A900C8" w:rsidP="00E21347">
      <w:pPr>
        <w:jc w:val="center"/>
        <w:rPr>
          <w:rFonts w:cs="Arial"/>
          <w:color w:val="000000" w:themeColor="text1"/>
          <w:szCs w:val="20"/>
        </w:rPr>
      </w:pPr>
      <w:r w:rsidRPr="00AE41D8">
        <w:rPr>
          <w:rFonts w:cs="Arial"/>
          <w:color w:val="000000" w:themeColor="text1"/>
          <w:szCs w:val="20"/>
        </w:rPr>
        <w:t>Składając ofertę w postępowaniu o udzielenie zamówienia publicznego na</w:t>
      </w:r>
      <w:r w:rsidR="007664C8">
        <w:rPr>
          <w:rFonts w:cs="Arial"/>
          <w:color w:val="000000" w:themeColor="text1"/>
          <w:szCs w:val="20"/>
        </w:rPr>
        <w:t xml:space="preserve"> </w:t>
      </w:r>
    </w:p>
    <w:p w14:paraId="20A4E7FD" w14:textId="1A3E86B7" w:rsidR="00E21347" w:rsidRPr="00E43845" w:rsidRDefault="00B40653" w:rsidP="007664C8">
      <w:pPr>
        <w:rPr>
          <w:rFonts w:cs="Arial"/>
          <w:b/>
          <w:bCs/>
          <w:szCs w:val="20"/>
        </w:rPr>
      </w:pPr>
      <w:r w:rsidRPr="008272DD">
        <w:rPr>
          <w:rFonts w:cs="Arial"/>
          <w:b/>
          <w:bCs/>
        </w:rPr>
        <w:t>Przebudowę (modernizację) drogi dojazdowej do gruntów rolnych  w miejscowości Stanisławice – Stradzew gm. Bedlno</w:t>
      </w:r>
    </w:p>
    <w:p w14:paraId="7164A528" w14:textId="77777777" w:rsidR="00A900C8" w:rsidRPr="00AE41D8" w:rsidRDefault="00A900C8" w:rsidP="00E21347">
      <w:pPr>
        <w:spacing w:before="240"/>
        <w:rPr>
          <w:rFonts w:cs="Arial"/>
          <w:color w:val="000000" w:themeColor="text1"/>
          <w:szCs w:val="20"/>
        </w:rPr>
      </w:pPr>
      <w:r w:rsidRPr="00AE41D8">
        <w:rPr>
          <w:rFonts w:cs="Arial"/>
          <w:color w:val="000000" w:themeColor="text1"/>
          <w:szCs w:val="20"/>
        </w:rPr>
        <w:t xml:space="preserve">my niżej podpisani </w:t>
      </w:r>
      <w:r w:rsidRPr="00AE41D8">
        <w:rPr>
          <w:rFonts w:cs="Arial"/>
          <w:color w:val="000000" w:themeColor="text1"/>
          <w:szCs w:val="20"/>
        </w:rPr>
        <w:tab/>
      </w:r>
    </w:p>
    <w:p w14:paraId="3D20DDFA" w14:textId="77777777" w:rsidR="00A900C8" w:rsidRPr="00AE41D8" w:rsidRDefault="00A900C8" w:rsidP="00A900C8">
      <w:pPr>
        <w:pStyle w:val="Styl1"/>
        <w:tabs>
          <w:tab w:val="clear" w:pos="360"/>
          <w:tab w:val="left" w:pos="708"/>
        </w:tabs>
        <w:autoSpaceDE/>
        <w:adjustRightInd/>
        <w:rPr>
          <w:rFonts w:cs="Arial"/>
          <w:color w:val="000000" w:themeColor="text1"/>
          <w:sz w:val="20"/>
        </w:rPr>
      </w:pPr>
      <w:r w:rsidRPr="00AE41D8">
        <w:rPr>
          <w:rFonts w:cs="Arial"/>
          <w:color w:val="000000" w:themeColor="text1"/>
          <w:sz w:val="20"/>
        </w:rPr>
        <w:t>reprezentujący Wykonawcę/Wykonawców:</w:t>
      </w:r>
    </w:p>
    <w:p w14:paraId="30F08FC5" w14:textId="77777777" w:rsidR="00A900C8" w:rsidRPr="00AE41D8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AE41D8">
        <w:rPr>
          <w:rFonts w:cs="Arial"/>
          <w:color w:val="000000" w:themeColor="text1"/>
          <w:sz w:val="20"/>
        </w:rPr>
        <w:tab/>
      </w:r>
      <w:r w:rsidR="00890F35" w:rsidRPr="00AE41D8">
        <w:rPr>
          <w:rFonts w:cs="Arial"/>
          <w:color w:val="000000" w:themeColor="text1"/>
          <w:sz w:val="20"/>
        </w:rPr>
        <w:tab/>
      </w:r>
    </w:p>
    <w:p w14:paraId="17C84B24" w14:textId="77777777" w:rsidR="00A900C8" w:rsidRPr="00AE41D8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AE41D8">
        <w:rPr>
          <w:rFonts w:cs="Arial"/>
          <w:color w:val="000000" w:themeColor="text1"/>
          <w:sz w:val="20"/>
        </w:rPr>
        <w:tab/>
      </w:r>
      <w:r w:rsidR="00890F35" w:rsidRPr="00AE41D8">
        <w:rPr>
          <w:rFonts w:cs="Arial"/>
          <w:color w:val="000000" w:themeColor="text1"/>
          <w:sz w:val="20"/>
        </w:rPr>
        <w:tab/>
      </w:r>
    </w:p>
    <w:p w14:paraId="79F75DFF" w14:textId="77777777" w:rsidR="00A900C8" w:rsidRPr="00AE41D8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AE41D8">
        <w:rPr>
          <w:rFonts w:cs="Arial"/>
          <w:color w:val="000000" w:themeColor="text1"/>
          <w:sz w:val="20"/>
        </w:rPr>
        <w:tab/>
      </w:r>
      <w:r w:rsidR="00890F35" w:rsidRPr="00AE41D8">
        <w:rPr>
          <w:rFonts w:cs="Arial"/>
          <w:color w:val="000000" w:themeColor="text1"/>
          <w:sz w:val="20"/>
        </w:rPr>
        <w:tab/>
      </w:r>
    </w:p>
    <w:p w14:paraId="21DDE923" w14:textId="77777777" w:rsidR="00A900C8" w:rsidRPr="00AE41D8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AE41D8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5945B3F6" w14:textId="77777777" w:rsidR="00A900C8" w:rsidRPr="00652823" w:rsidRDefault="00A900C8" w:rsidP="00A900C8">
      <w:pPr>
        <w:spacing w:before="360"/>
        <w:rPr>
          <w:rFonts w:cs="Arial"/>
          <w:color w:val="000000" w:themeColor="text1"/>
          <w:szCs w:val="20"/>
        </w:rPr>
      </w:pPr>
      <w:r w:rsidRPr="00652823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wady.</w:t>
      </w:r>
    </w:p>
    <w:p w14:paraId="6215D2CF" w14:textId="77777777" w:rsidR="00A900C8" w:rsidRPr="00652823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652823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14:paraId="7A45455C" w14:textId="77777777" w:rsidR="00A900C8" w:rsidRPr="00652823" w:rsidRDefault="00A900C8" w:rsidP="00C5247B">
      <w:pPr>
        <w:pStyle w:val="Styl1"/>
        <w:tabs>
          <w:tab w:val="clear" w:pos="360"/>
          <w:tab w:val="left" w:pos="708"/>
          <w:tab w:val="left" w:leader="dot" w:pos="9639"/>
        </w:tabs>
        <w:spacing w:before="480"/>
        <w:rPr>
          <w:rFonts w:cs="Arial"/>
          <w:b/>
          <w:color w:val="000000" w:themeColor="text1"/>
          <w:sz w:val="20"/>
        </w:rPr>
      </w:pPr>
      <w:r w:rsidRPr="00652823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652823">
        <w:rPr>
          <w:rFonts w:cs="Arial"/>
          <w:b/>
          <w:color w:val="000000" w:themeColor="text1"/>
          <w:sz w:val="20"/>
        </w:rPr>
        <w:tab/>
      </w:r>
    </w:p>
    <w:p w14:paraId="4E82C56B" w14:textId="77777777" w:rsidR="00A900C8" w:rsidRPr="00652823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652823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14:paraId="09DC8266" w14:textId="77777777" w:rsidR="00A900C8" w:rsidRPr="00652823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652823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14:paraId="6B834570" w14:textId="77777777" w:rsidR="00A900C8" w:rsidRPr="00652823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652823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652823">
        <w:rPr>
          <w:rFonts w:cs="Arial"/>
          <w:color w:val="000000" w:themeColor="text1"/>
          <w:sz w:val="20"/>
        </w:rPr>
        <w:t> </w:t>
      </w:r>
      <w:r w:rsidRPr="00652823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14:paraId="260BD758" w14:textId="77777777" w:rsidR="00A900C8" w:rsidRPr="00652823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652823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14:paraId="2F5115F9" w14:textId="77777777" w:rsidR="00A900C8" w:rsidRPr="00652823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652823">
        <w:rPr>
          <w:rFonts w:cs="Arial"/>
          <w:color w:val="000000" w:themeColor="text1"/>
          <w:sz w:val="20"/>
        </w:rPr>
        <w:t>składania w toku postępowania wszelkich oświadczeń i dokonywania czynności przewidzianych przepisami prawa oraz składania innych oświadczeń w związku z tym postępowaniem, w</w:t>
      </w:r>
      <w:r w:rsidR="00C5247B" w:rsidRPr="00652823">
        <w:rPr>
          <w:rFonts w:cs="Arial"/>
          <w:color w:val="000000" w:themeColor="text1"/>
          <w:sz w:val="20"/>
        </w:rPr>
        <w:t> </w:t>
      </w:r>
      <w:r w:rsidRPr="00652823">
        <w:rPr>
          <w:rFonts w:cs="Arial"/>
          <w:color w:val="000000" w:themeColor="text1"/>
          <w:sz w:val="20"/>
        </w:rPr>
        <w:t>tym</w:t>
      </w:r>
      <w:r w:rsidR="00C5247B" w:rsidRPr="00652823">
        <w:rPr>
          <w:rFonts w:cs="Arial"/>
          <w:color w:val="000000" w:themeColor="text1"/>
          <w:sz w:val="20"/>
        </w:rPr>
        <w:t> </w:t>
      </w:r>
      <w:r w:rsidRPr="00652823">
        <w:rPr>
          <w:rFonts w:cs="Arial"/>
          <w:color w:val="000000" w:themeColor="text1"/>
          <w:sz w:val="20"/>
        </w:rPr>
        <w:t>poświadczenia kopii dokumentów za ich zgodność z oryginałem*,</w:t>
      </w:r>
    </w:p>
    <w:p w14:paraId="54C4C47A" w14:textId="77777777" w:rsidR="00A900C8" w:rsidRPr="00652823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652823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14:paraId="1BB2600D" w14:textId="77777777" w:rsidR="00A900C8" w:rsidRPr="00652823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652823">
        <w:rPr>
          <w:rFonts w:cs="Arial"/>
          <w:color w:val="000000" w:themeColor="text1"/>
          <w:sz w:val="20"/>
        </w:rPr>
        <w:t>prowadzenia korespondencji w toczącym się postępowaniu*,</w:t>
      </w:r>
    </w:p>
    <w:p w14:paraId="251BA37F" w14:textId="77777777" w:rsidR="00A900C8" w:rsidRPr="00652823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652823">
        <w:rPr>
          <w:rFonts w:cs="Arial"/>
          <w:color w:val="000000" w:themeColor="text1"/>
          <w:sz w:val="20"/>
        </w:rPr>
        <w:tab/>
      </w:r>
      <w:r w:rsidR="00C5247B" w:rsidRPr="00652823">
        <w:rPr>
          <w:rFonts w:cs="Arial"/>
          <w:color w:val="000000" w:themeColor="text1"/>
          <w:sz w:val="20"/>
        </w:rPr>
        <w:tab/>
      </w:r>
    </w:p>
    <w:p w14:paraId="305C11A2" w14:textId="77777777" w:rsidR="00A900C8" w:rsidRPr="00652823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652823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571D4D2A" w14:textId="77777777" w:rsidR="00A900C8" w:rsidRPr="00652823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652823">
        <w:rPr>
          <w:rFonts w:cs="Arial"/>
          <w:color w:val="000000" w:themeColor="text1"/>
          <w:sz w:val="20"/>
        </w:rPr>
        <w:lastRenderedPageBreak/>
        <w:t>zawarcia umowy w sprawie zamówienia publicznego*.</w:t>
      </w:r>
    </w:p>
    <w:p w14:paraId="1A2631E1" w14:textId="77777777" w:rsidR="00A900C8" w:rsidRPr="00652823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652823">
        <w:rPr>
          <w:rFonts w:cs="Arial"/>
          <w:color w:val="000000" w:themeColor="text1"/>
          <w:sz w:val="20"/>
        </w:rPr>
        <w:t>udzielania dalszego pełnomocnictwa*.</w:t>
      </w:r>
    </w:p>
    <w:p w14:paraId="4654549D" w14:textId="77777777" w:rsidR="00A900C8" w:rsidRPr="00652823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652823">
        <w:rPr>
          <w:rFonts w:cs="Arial"/>
          <w:color w:val="000000" w:themeColor="text1"/>
          <w:sz w:val="20"/>
        </w:rPr>
        <w:tab/>
      </w:r>
      <w:r w:rsidR="0044057B" w:rsidRPr="00652823">
        <w:rPr>
          <w:rFonts w:cs="Arial"/>
          <w:color w:val="000000" w:themeColor="text1"/>
          <w:sz w:val="20"/>
        </w:rPr>
        <w:tab/>
      </w:r>
    </w:p>
    <w:p w14:paraId="2C3ED6A4" w14:textId="77777777" w:rsidR="00A900C8" w:rsidRPr="00652823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652823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01BD0F9F" w14:textId="77777777" w:rsidR="00A900C8" w:rsidRPr="00652823" w:rsidRDefault="00A900C8" w:rsidP="00A900C8">
      <w:pPr>
        <w:rPr>
          <w:rFonts w:cs="Arial"/>
          <w:i/>
          <w:color w:val="000000" w:themeColor="text1"/>
          <w:szCs w:val="20"/>
        </w:rPr>
      </w:pPr>
      <w:r w:rsidRPr="00652823">
        <w:rPr>
          <w:rFonts w:cs="Arial"/>
          <w:i/>
          <w:color w:val="000000" w:themeColor="text1"/>
          <w:szCs w:val="20"/>
        </w:rPr>
        <w:t>*niepotrzebne skreślić.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1"/>
        <w:gridCol w:w="3779"/>
        <w:gridCol w:w="1433"/>
        <w:gridCol w:w="2100"/>
      </w:tblGrid>
      <w:tr w:rsidR="00652823" w:rsidRPr="00652823" w14:paraId="6557C135" w14:textId="77777777" w:rsidTr="002C6A90">
        <w:trPr>
          <w:trHeight w:val="510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0986" w14:textId="77777777" w:rsidR="00A900C8" w:rsidRPr="00652823" w:rsidRDefault="00A900C8" w:rsidP="002C6A90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52823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2D75" w14:textId="77777777" w:rsidR="00A900C8" w:rsidRPr="00652823" w:rsidRDefault="00A900C8" w:rsidP="002C6A90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52823">
              <w:rPr>
                <w:rFonts w:cs="Arial"/>
                <w:b/>
                <w:color w:val="000000" w:themeColor="text1"/>
                <w:szCs w:val="20"/>
              </w:rPr>
              <w:t>Imię i nazwisko osoby upoważnionej do udzielenia pełnomocnictwa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8878" w14:textId="77777777" w:rsidR="00A900C8" w:rsidRPr="00652823" w:rsidRDefault="00A900C8" w:rsidP="002C6A90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52823">
              <w:rPr>
                <w:rFonts w:cs="Arial"/>
                <w:b/>
                <w:color w:val="000000" w:themeColor="text1"/>
                <w:szCs w:val="20"/>
              </w:rPr>
              <w:t>Data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2874" w14:textId="77777777" w:rsidR="00A900C8" w:rsidRPr="00652823" w:rsidRDefault="00A900C8" w:rsidP="002C6A90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52823">
              <w:rPr>
                <w:rFonts w:cs="Arial"/>
                <w:b/>
                <w:color w:val="000000" w:themeColor="text1"/>
                <w:szCs w:val="20"/>
              </w:rPr>
              <w:t>Podpis osoby upoważnionej do udzielenia pełnomocnictwa</w:t>
            </w:r>
          </w:p>
        </w:tc>
      </w:tr>
      <w:tr w:rsidR="00652823" w:rsidRPr="00652823" w14:paraId="1C5B0CD7" w14:textId="77777777" w:rsidTr="002C6A90">
        <w:trPr>
          <w:trHeight w:val="851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EAA3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6DFE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9000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2AF7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52823" w:rsidRPr="00652823" w14:paraId="4A8C7A73" w14:textId="77777777" w:rsidTr="002C6A90">
        <w:trPr>
          <w:trHeight w:val="851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560A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B7D8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96D6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6083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F4535" w:rsidRPr="00652823" w14:paraId="1C95951C" w14:textId="77777777" w:rsidTr="002C6A90">
        <w:trPr>
          <w:trHeight w:val="851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6718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CAFA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A8B2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8045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318615EF" w14:textId="77777777" w:rsidR="00487B3A" w:rsidRPr="00652823" w:rsidRDefault="00487B3A" w:rsidP="009F4535">
      <w:pPr>
        <w:spacing w:line="240" w:lineRule="auto"/>
        <w:rPr>
          <w:rFonts w:cs="Arial"/>
          <w:color w:val="000000" w:themeColor="text1"/>
          <w:szCs w:val="20"/>
        </w:rPr>
      </w:pPr>
    </w:p>
    <w:sectPr w:rsidR="00487B3A" w:rsidRPr="00652823" w:rsidSect="00D07A81">
      <w:footerReference w:type="default" r:id="rId7"/>
      <w:pgSz w:w="11907" w:h="16840" w:code="9"/>
      <w:pgMar w:top="1134" w:right="1134" w:bottom="1134" w:left="1134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499815" w14:textId="77777777" w:rsidR="008A012B" w:rsidRDefault="008A012B">
      <w:r>
        <w:separator/>
      </w:r>
    </w:p>
  </w:endnote>
  <w:endnote w:type="continuationSeparator" w:id="0">
    <w:p w14:paraId="3D787766" w14:textId="77777777" w:rsidR="008A012B" w:rsidRDefault="008A0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036E9" w14:textId="77777777" w:rsidR="00D9565D" w:rsidRPr="00B36434" w:rsidRDefault="00057AE6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B40653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FE653F" w14:textId="77777777" w:rsidR="008A012B" w:rsidRDefault="008A012B">
      <w:r>
        <w:separator/>
      </w:r>
    </w:p>
  </w:footnote>
  <w:footnote w:type="continuationSeparator" w:id="0">
    <w:p w14:paraId="1C05AB5F" w14:textId="77777777" w:rsidR="008A012B" w:rsidRDefault="008A0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57AE6"/>
    <w:rsid w:val="0006090E"/>
    <w:rsid w:val="00061093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4AA6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7D0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0CE6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0F75"/>
    <w:rsid w:val="00271FAD"/>
    <w:rsid w:val="002728E7"/>
    <w:rsid w:val="00275F2A"/>
    <w:rsid w:val="00276351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0C2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823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4C8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12B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41D8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0C2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0653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C99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A22"/>
    <w:rsid w:val="00CF3EC6"/>
    <w:rsid w:val="00CF60A7"/>
    <w:rsid w:val="00CF60CC"/>
    <w:rsid w:val="00CF6880"/>
    <w:rsid w:val="00CF7577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63E1"/>
    <w:rsid w:val="00D066E1"/>
    <w:rsid w:val="00D06EBA"/>
    <w:rsid w:val="00D07A81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9A9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38BB"/>
    <w:rsid w:val="00DE4764"/>
    <w:rsid w:val="00DE5057"/>
    <w:rsid w:val="00DE603C"/>
    <w:rsid w:val="00DE69B4"/>
    <w:rsid w:val="00DE7596"/>
    <w:rsid w:val="00DE76C0"/>
    <w:rsid w:val="00DF0870"/>
    <w:rsid w:val="00DF18F1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347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5397"/>
    <w:rsid w:val="00E7646A"/>
    <w:rsid w:val="00E810F0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A9E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EDDBAB"/>
  <w15:docId w15:val="{C5A0352F-8690-4017-BE08-185FA9811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Zamowienia publiczne</cp:lastModifiedBy>
  <cp:revision>53</cp:revision>
  <cp:lastPrinted>2015-03-06T05:37:00Z</cp:lastPrinted>
  <dcterms:created xsi:type="dcterms:W3CDTF">2017-10-04T07:03:00Z</dcterms:created>
  <dcterms:modified xsi:type="dcterms:W3CDTF">2020-07-13T10:40:00Z</dcterms:modified>
</cp:coreProperties>
</file>